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3BE" w:rsidRDefault="003F73BE">
      <w:pPr>
        <w:spacing w:before="3" w:line="80" w:lineRule="exact"/>
        <w:rPr>
          <w:sz w:val="9"/>
          <w:szCs w:val="9"/>
        </w:rPr>
      </w:pPr>
      <w:bookmarkStart w:id="0" w:name="_GoBack"/>
      <w:bookmarkEnd w:id="0"/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1198"/>
        <w:gridCol w:w="826"/>
        <w:gridCol w:w="1315"/>
        <w:gridCol w:w="2926"/>
        <w:gridCol w:w="1121"/>
        <w:gridCol w:w="811"/>
        <w:gridCol w:w="979"/>
        <w:gridCol w:w="773"/>
        <w:gridCol w:w="2038"/>
        <w:gridCol w:w="1159"/>
      </w:tblGrid>
      <w:tr w:rsidR="003F73BE">
        <w:trPr>
          <w:trHeight w:hRule="exact" w:val="756"/>
        </w:trPr>
        <w:tc>
          <w:tcPr>
            <w:tcW w:w="13493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7" w:line="200" w:lineRule="exact"/>
            </w:pPr>
          </w:p>
          <w:p w:rsidR="003F73BE" w:rsidRDefault="00B87945">
            <w:pPr>
              <w:ind w:right="87"/>
              <w:jc w:val="right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eastAsia="Sylfaen" w:hAnsi="Sylfaen" w:cs="Sylfaen"/>
                <w:spacing w:val="3"/>
                <w:w w:val="101"/>
                <w:sz w:val="22"/>
                <w:szCs w:val="22"/>
              </w:rPr>
              <w:t>დ</w:t>
            </w:r>
            <w:r>
              <w:rPr>
                <w:rFonts w:ascii="Sylfaen" w:eastAsia="Sylfaen" w:hAnsi="Sylfaen" w:cs="Sylfaen"/>
                <w:spacing w:val="4"/>
                <w:w w:val="101"/>
                <w:sz w:val="22"/>
                <w:szCs w:val="22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1"/>
                <w:sz w:val="22"/>
                <w:szCs w:val="22"/>
              </w:rPr>
              <w:t>ნ</w:t>
            </w:r>
            <w:r>
              <w:rPr>
                <w:rFonts w:ascii="Sylfaen" w:eastAsia="Sylfaen" w:hAnsi="Sylfaen" w:cs="Sylfaen"/>
                <w:spacing w:val="4"/>
                <w:w w:val="101"/>
                <w:sz w:val="22"/>
                <w:szCs w:val="22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1"/>
                <w:sz w:val="22"/>
                <w:szCs w:val="22"/>
              </w:rPr>
              <w:t>რ</w:t>
            </w:r>
            <w:r>
              <w:rPr>
                <w:rFonts w:ascii="Sylfaen" w:eastAsia="Sylfaen" w:hAnsi="Sylfaen" w:cs="Sylfaen"/>
                <w:spacing w:val="4"/>
                <w:w w:val="101"/>
                <w:sz w:val="22"/>
                <w:szCs w:val="22"/>
              </w:rPr>
              <w:t>თი</w:t>
            </w:r>
          </w:p>
        </w:tc>
      </w:tr>
      <w:tr w:rsidR="003F73BE">
        <w:trPr>
          <w:trHeight w:hRule="exact" w:val="72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6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1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2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3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18" w:right="101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არბაზო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1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1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3F73BE" w:rsidRDefault="003F73BE">
            <w:pPr>
              <w:spacing w:before="11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1" w:right="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6200501965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6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3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" w:line="160" w:lineRule="exact"/>
              <w:rPr>
                <w:sz w:val="17"/>
                <w:szCs w:val="17"/>
              </w:rPr>
            </w:pPr>
          </w:p>
          <w:p w:rsidR="003F73BE" w:rsidRDefault="00B87945">
            <w:pPr>
              <w:spacing w:line="257" w:lineRule="auto"/>
              <w:ind w:left="582" w:right="335" w:hanging="21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93" w:right="27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46.9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01.18.13.024.012.01.09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1" w:right="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610060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3670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" w:line="160" w:lineRule="exact"/>
              <w:rPr>
                <w:sz w:val="17"/>
                <w:szCs w:val="17"/>
              </w:rPr>
            </w:pPr>
          </w:p>
          <w:p w:rsidR="003F73BE" w:rsidRDefault="00B87945">
            <w:pPr>
              <w:spacing w:line="257" w:lineRule="auto"/>
              <w:ind w:left="805" w:right="248" w:hanging="5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66.0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22.32.01.895.01.50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1" w:right="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6100601821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8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3" w:line="140" w:lineRule="exact"/>
              <w:rPr>
                <w:sz w:val="14"/>
                <w:szCs w:val="14"/>
              </w:rPr>
            </w:pPr>
          </w:p>
          <w:p w:rsidR="003F73BE" w:rsidRDefault="00B87945">
            <w:pPr>
              <w:spacing w:line="257" w:lineRule="auto"/>
              <w:ind w:left="805" w:right="247" w:hanging="5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22.32.01.895.01.50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2" w:right="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6100602391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7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6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" w:line="160" w:lineRule="exact"/>
              <w:rPr>
                <w:sz w:val="17"/>
                <w:szCs w:val="17"/>
              </w:rPr>
            </w:pPr>
          </w:p>
          <w:p w:rsidR="003F73BE" w:rsidRDefault="00B87945">
            <w:pPr>
              <w:spacing w:line="257" w:lineRule="auto"/>
              <w:ind w:left="806" w:right="247" w:hanging="5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58.6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22.32.01.895.01.50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2" w:right="8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1200105282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29" w:line="257" w:lineRule="auto"/>
              <w:ind w:left="204" w:right="2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II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34" w:right="31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64.3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81.08.21.462.01.00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2" w:right="8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0101107758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75" w:right="25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26" w:right="20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IV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93.8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81.08.21.461.01.50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1" w:right="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0101902404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1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30" w:line="257" w:lineRule="auto"/>
              <w:ind w:left="204" w:right="2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94" w:right="27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55.0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81.08.21.463.01.02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893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102" w:right="8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5700103170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14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30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00" w:lineRule="exact"/>
              <w:rPr>
                <w:sz w:val="11"/>
                <w:szCs w:val="11"/>
              </w:rPr>
            </w:pPr>
          </w:p>
          <w:p w:rsidR="003F73BE" w:rsidRDefault="00B87945">
            <w:pPr>
              <w:spacing w:line="257" w:lineRule="auto"/>
              <w:ind w:left="204" w:right="2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294" w:right="27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419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7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7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81.08.21.463.01.03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20" w:lineRule="exact"/>
              <w:rPr>
                <w:sz w:val="13"/>
                <w:szCs w:val="13"/>
              </w:rPr>
            </w:pPr>
          </w:p>
          <w:p w:rsidR="003F73BE" w:rsidRDefault="003F73BE">
            <w:pPr>
              <w:spacing w:line="200" w:lineRule="exact"/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2" w:right="8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1200106547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1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7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30" w:line="257" w:lineRule="auto"/>
              <w:ind w:left="205" w:right="2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94" w:right="27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9" w:right="39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6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6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81.08.21.463.01.03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6200701083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5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205" w:right="2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II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35" w:right="31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9" w:right="39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84.9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81.08.21.462.01.00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2500100012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4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5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30" w:line="257" w:lineRule="auto"/>
              <w:ind w:left="205" w:right="2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IV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94" w:right="27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9" w:right="39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55.0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81.08.21.463.01.02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3F73BE" w:rsidRDefault="003F73BE">
      <w:pPr>
        <w:sectPr w:rsidR="003F73BE">
          <w:pgSz w:w="15840" w:h="12240" w:orient="landscape"/>
          <w:pgMar w:top="960" w:right="1220" w:bottom="280" w:left="900" w:header="708" w:footer="708" w:gutter="0"/>
          <w:cols w:space="720"/>
        </w:sectPr>
      </w:pPr>
    </w:p>
    <w:p w:rsidR="003F73BE" w:rsidRDefault="003F73BE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1198"/>
        <w:gridCol w:w="826"/>
        <w:gridCol w:w="1315"/>
        <w:gridCol w:w="2926"/>
        <w:gridCol w:w="1121"/>
        <w:gridCol w:w="811"/>
        <w:gridCol w:w="979"/>
        <w:gridCol w:w="773"/>
        <w:gridCol w:w="2038"/>
        <w:gridCol w:w="1159"/>
      </w:tblGrid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2500100402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7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6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137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30.8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54.01.54.186.01.52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0400100027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2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30" w:line="257" w:lineRule="auto"/>
              <w:ind w:left="137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53.8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54.01.54.186.01.52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2500100119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2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7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137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30.8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54.01.54.186.01.52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2500100299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1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2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29" w:line="257" w:lineRule="auto"/>
              <w:ind w:left="137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80" w:right="48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53.8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3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54.01.54.186.01.52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9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290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0100156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3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2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136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80" w:right="48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8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52.6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3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54.01.54.199.01.52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2500102295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8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29" w:line="257" w:lineRule="auto"/>
              <w:ind w:left="136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80" w:right="48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8" w:right="4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53.1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3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54.01.54.199.01.52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90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9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4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0800100196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26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58" w:line="257" w:lineRule="auto"/>
              <w:ind w:left="136" w:right="1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417" w:right="4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65.3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4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33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54.01.54.199.01.52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280" w:lineRule="exact"/>
              <w:rPr>
                <w:sz w:val="28"/>
                <w:szCs w:val="28"/>
              </w:rPr>
            </w:pPr>
          </w:p>
          <w:p w:rsidR="003F73BE" w:rsidRDefault="00B87945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4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2500100702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4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8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B87945">
            <w:pPr>
              <w:spacing w:before="29" w:line="257" w:lineRule="auto"/>
              <w:ind w:left="136" w:right="13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7" w:right="4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65.8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3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54.01.54.199.01.52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4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5900200120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3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7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40" w:lineRule="exact"/>
              <w:rPr>
                <w:sz w:val="14"/>
                <w:szCs w:val="14"/>
              </w:rPr>
            </w:pPr>
          </w:p>
          <w:p w:rsidR="003F73BE" w:rsidRDefault="00B87945">
            <w:pPr>
              <w:spacing w:line="257" w:lineRule="auto"/>
              <w:ind w:left="962" w:right="33" w:hanging="90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/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92" w:right="27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41.4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01.18.13.023.009.01.02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3F73BE">
        <w:trPr>
          <w:trHeight w:hRule="exact" w:val="732"/>
        </w:trPr>
        <w:tc>
          <w:tcPr>
            <w:tcW w:w="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9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4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6100901194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0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40" w:lineRule="exact"/>
              <w:rPr>
                <w:sz w:val="14"/>
                <w:szCs w:val="14"/>
              </w:rPr>
            </w:pPr>
          </w:p>
          <w:p w:rsidR="003F73BE" w:rsidRDefault="00B87945">
            <w:pPr>
              <w:spacing w:line="257" w:lineRule="auto"/>
              <w:ind w:left="729" w:right="388" w:hanging="30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N9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2" w:line="140" w:lineRule="exact"/>
              <w:rPr>
                <w:sz w:val="14"/>
                <w:szCs w:val="14"/>
              </w:rPr>
            </w:pPr>
          </w:p>
          <w:p w:rsidR="003F73BE" w:rsidRDefault="00B87945">
            <w:pPr>
              <w:spacing w:line="257" w:lineRule="auto"/>
              <w:ind w:left="108" w:right="76" w:firstLine="1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-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292" w:right="27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416" w:right="4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9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60.0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5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33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05.26.04.060.02.03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F73BE" w:rsidRDefault="003F73BE">
            <w:pPr>
              <w:spacing w:before="13" w:line="240" w:lineRule="exact"/>
              <w:rPr>
                <w:sz w:val="24"/>
                <w:szCs w:val="24"/>
              </w:rPr>
            </w:pPr>
          </w:p>
          <w:p w:rsidR="003F73BE" w:rsidRDefault="00B87945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B87945" w:rsidRDefault="00B87945"/>
    <w:sectPr w:rsidR="00B87945">
      <w:pgSz w:w="15840" w:h="12240" w:orient="landscape"/>
      <w:pgMar w:top="960" w:right="1220" w:bottom="280" w:left="9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2CA8"/>
    <w:multiLevelType w:val="multilevel"/>
    <w:tmpl w:val="D3BA3C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3BE"/>
    <w:rsid w:val="003F73BE"/>
    <w:rsid w:val="00B87945"/>
    <w:rsid w:val="00DE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A0AA56-28A7-485F-B815-5D2DB801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Merab Japaridze</dc:creator>
  <cp:lastModifiedBy>Merab Japaridze</cp:lastModifiedBy>
  <cp:revision>2</cp:revision>
  <dcterms:created xsi:type="dcterms:W3CDTF">2021-02-08T08:27:00Z</dcterms:created>
  <dcterms:modified xsi:type="dcterms:W3CDTF">2021-02-08T08:27:00Z</dcterms:modified>
</cp:coreProperties>
</file>